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D7322" w14:textId="77777777" w:rsidR="00327A06" w:rsidRDefault="00327A06"/>
    <w:tbl>
      <w:tblPr>
        <w:tblW w:w="14963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6945"/>
        <w:gridCol w:w="2268"/>
        <w:gridCol w:w="1701"/>
        <w:gridCol w:w="1418"/>
        <w:gridCol w:w="2063"/>
      </w:tblGrid>
      <w:tr w:rsidR="00327A06" w:rsidRPr="00813D07" w14:paraId="0B6B1C4B" w14:textId="77777777" w:rsidTr="00327A06">
        <w:trPr>
          <w:trHeight w:val="11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6C75C2" w14:textId="77777777" w:rsidR="00327A06" w:rsidRDefault="00327A06" w:rsidP="00157A6B">
            <w:pPr>
              <w:jc w:val="center"/>
              <w:rPr>
                <w:b/>
                <w:smallCaps/>
                <w:sz w:val="20"/>
                <w:szCs w:val="20"/>
              </w:rPr>
            </w:pPr>
          </w:p>
          <w:p w14:paraId="218AEF94" w14:textId="77777777" w:rsidR="00327A06" w:rsidRDefault="00327A06" w:rsidP="00157A6B">
            <w:pPr>
              <w:jc w:val="center"/>
              <w:rPr>
                <w:b/>
                <w:smallCaps/>
                <w:sz w:val="20"/>
                <w:szCs w:val="20"/>
              </w:rPr>
            </w:pPr>
          </w:p>
          <w:p w14:paraId="61599609" w14:textId="77777777" w:rsidR="00327A06" w:rsidRDefault="00327A06" w:rsidP="00157A6B">
            <w:pPr>
              <w:jc w:val="center"/>
              <w:rPr>
                <w:b/>
                <w:smallCaps/>
                <w:sz w:val="20"/>
                <w:szCs w:val="20"/>
              </w:rPr>
            </w:pPr>
          </w:p>
          <w:p w14:paraId="642BF137" w14:textId="2205BCBA" w:rsidR="00327A06" w:rsidRPr="00E9553A" w:rsidRDefault="00327A06" w:rsidP="00157A6B">
            <w:pPr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Poz.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6FD37A" w14:textId="19260F76" w:rsidR="00327A06" w:rsidRPr="00E9553A" w:rsidRDefault="00327A06" w:rsidP="00157A6B">
            <w:pPr>
              <w:jc w:val="center"/>
              <w:rPr>
                <w:b/>
                <w:sz w:val="22"/>
                <w:szCs w:val="22"/>
              </w:rPr>
            </w:pPr>
            <w:r w:rsidRPr="00E9553A">
              <w:rPr>
                <w:b/>
                <w:smallCaps/>
                <w:sz w:val="20"/>
                <w:szCs w:val="20"/>
              </w:rPr>
              <w:t xml:space="preserve">Minimalne, wymagane przez zamawiającego parametry </w:t>
            </w:r>
            <w:r w:rsidRPr="00E9553A">
              <w:rPr>
                <w:b/>
                <w:sz w:val="20"/>
                <w:szCs w:val="20"/>
              </w:rPr>
              <w:t xml:space="preserve">techniczne, funkcjonalne i użytkowe </w:t>
            </w:r>
            <w:r>
              <w:rPr>
                <w:b/>
                <w:sz w:val="20"/>
                <w:szCs w:val="20"/>
              </w:rPr>
              <w:t>PRZEDMIOTU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10D826" w14:textId="77777777" w:rsidR="00327A06" w:rsidRPr="00F41B48" w:rsidRDefault="00327A06" w:rsidP="00E9553A">
            <w:pPr>
              <w:jc w:val="center"/>
              <w:rPr>
                <w:b/>
                <w:sz w:val="18"/>
                <w:szCs w:val="18"/>
              </w:rPr>
            </w:pPr>
            <w:r w:rsidRPr="00F41B48">
              <w:rPr>
                <w:b/>
                <w:bCs/>
                <w:sz w:val="18"/>
                <w:szCs w:val="18"/>
              </w:rPr>
              <w:t>Potwierdzam spełnianie parametró</w:t>
            </w:r>
            <w:r w:rsidRPr="00F41B48">
              <w:rPr>
                <w:b/>
                <w:bCs/>
                <w:sz w:val="18"/>
                <w:szCs w:val="18"/>
                <w:lang w:val="de-DE"/>
              </w:rPr>
              <w:t xml:space="preserve">w minimalnych wymaganych przez </w:t>
            </w:r>
            <w:r>
              <w:rPr>
                <w:b/>
                <w:bCs/>
                <w:sz w:val="18"/>
                <w:szCs w:val="18"/>
                <w:lang w:val="de-DE"/>
              </w:rPr>
              <w:t>Z</w:t>
            </w:r>
            <w:r w:rsidRPr="00F41B48">
              <w:rPr>
                <w:b/>
                <w:bCs/>
                <w:sz w:val="18"/>
                <w:szCs w:val="18"/>
                <w:lang w:val="de-DE"/>
              </w:rPr>
              <w:t>amawiaj</w:t>
            </w:r>
            <w:r w:rsidRPr="00F41B48">
              <w:rPr>
                <w:b/>
                <w:bCs/>
                <w:sz w:val="18"/>
                <w:szCs w:val="18"/>
              </w:rPr>
              <w:t>ą</w:t>
            </w:r>
            <w:r w:rsidRPr="00F41B48">
              <w:rPr>
                <w:b/>
                <w:bCs/>
                <w:sz w:val="18"/>
                <w:szCs w:val="18"/>
                <w:lang w:val="de-DE"/>
              </w:rPr>
              <w:t>cego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40E1B4" w14:textId="77777777" w:rsidR="00327A06" w:rsidRPr="00E9553A" w:rsidRDefault="00327A06" w:rsidP="00E9553A">
            <w:pPr>
              <w:jc w:val="center"/>
              <w:rPr>
                <w:b/>
                <w:sz w:val="22"/>
                <w:szCs w:val="22"/>
              </w:rPr>
            </w:pPr>
            <w:r w:rsidRPr="00E9553A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1F7D32" w14:textId="77777777" w:rsidR="00327A06" w:rsidRPr="00E9553A" w:rsidRDefault="00327A06" w:rsidP="00E9553A">
            <w:pPr>
              <w:jc w:val="center"/>
              <w:rPr>
                <w:b/>
                <w:sz w:val="22"/>
                <w:szCs w:val="22"/>
              </w:rPr>
            </w:pPr>
            <w:r w:rsidRPr="00E9553A">
              <w:rPr>
                <w:b/>
                <w:bCs/>
                <w:sz w:val="20"/>
                <w:szCs w:val="20"/>
                <w:lang w:val="de-DE"/>
              </w:rPr>
              <w:t>Cena jednostkowa brutto [w PLN]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09F737" w14:textId="77777777" w:rsidR="00327A06" w:rsidRPr="00262CC1" w:rsidRDefault="00327A06" w:rsidP="00B824D8">
            <w:pPr>
              <w:jc w:val="center"/>
              <w:rPr>
                <w:b/>
                <w:sz w:val="20"/>
                <w:szCs w:val="20"/>
              </w:rPr>
            </w:pPr>
            <w:r w:rsidRPr="00262CC1">
              <w:rPr>
                <w:b/>
                <w:sz w:val="20"/>
                <w:szCs w:val="20"/>
              </w:rPr>
              <w:t>KWOTA OGÓŁEM BRUTTO</w:t>
            </w:r>
          </w:p>
          <w:p w14:paraId="724049F8" w14:textId="3939E8AB" w:rsidR="00327A06" w:rsidRPr="00E9553A" w:rsidRDefault="00327A06" w:rsidP="00B824D8">
            <w:pPr>
              <w:jc w:val="center"/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E9553A">
              <w:rPr>
                <w:b/>
                <w:bCs/>
                <w:i/>
                <w:sz w:val="20"/>
                <w:szCs w:val="20"/>
                <w:lang w:val="de-DE"/>
              </w:rPr>
              <w:t xml:space="preserve"> (cena jedno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s</w:t>
            </w:r>
            <w:r w:rsidRPr="00E9553A">
              <w:rPr>
                <w:b/>
                <w:bCs/>
                <w:i/>
                <w:sz w:val="20"/>
                <w:szCs w:val="20"/>
                <w:lang w:val="de-DE"/>
              </w:rPr>
              <w:t>tkowa brutto x ilość)</w:t>
            </w:r>
          </w:p>
          <w:p w14:paraId="3727B914" w14:textId="77777777" w:rsidR="00327A06" w:rsidRDefault="00327A06" w:rsidP="00E9553A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E9553A">
              <w:rPr>
                <w:b/>
                <w:bCs/>
                <w:sz w:val="20"/>
                <w:szCs w:val="20"/>
                <w:lang w:val="de-DE"/>
              </w:rPr>
              <w:t>[W PLN]</w:t>
            </w:r>
          </w:p>
          <w:p w14:paraId="27629140" w14:textId="09F3F528" w:rsidR="00327A06" w:rsidRPr="00E9553A" w:rsidRDefault="00327A06" w:rsidP="00E9553A">
            <w:pPr>
              <w:jc w:val="center"/>
              <w:rPr>
                <w:b/>
                <w:sz w:val="22"/>
                <w:szCs w:val="22"/>
              </w:rPr>
            </w:pPr>
            <w:r w:rsidRPr="00262CC1">
              <w:rPr>
                <w:b/>
                <w:sz w:val="20"/>
                <w:szCs w:val="20"/>
              </w:rPr>
              <w:t>do przeniesienia do Formularza Oferta</w:t>
            </w:r>
          </w:p>
        </w:tc>
      </w:tr>
      <w:tr w:rsidR="00327A06" w:rsidRPr="00813D07" w14:paraId="090A8824" w14:textId="77777777" w:rsidTr="00327A06">
        <w:trPr>
          <w:trHeight w:val="2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BAE64A" w14:textId="77777777" w:rsidR="00327A06" w:rsidRDefault="00327A06">
            <w:pPr>
              <w:jc w:val="center"/>
              <w:rPr>
                <w:b/>
                <w:smallCaps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B53A8E" w14:textId="04D1B289" w:rsidR="00327A06" w:rsidRPr="00E9553A" w:rsidRDefault="00327A06">
            <w:pPr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94452F" w14:textId="5E370632" w:rsidR="00327A06" w:rsidRPr="00E9553A" w:rsidRDefault="00327A06" w:rsidP="00E955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2EEF9E" w14:textId="0D9212F4" w:rsidR="00327A06" w:rsidRPr="00E9553A" w:rsidRDefault="00327A06" w:rsidP="00E955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AB6E8C" w14:textId="3C3F4195" w:rsidR="00327A06" w:rsidRPr="00E9553A" w:rsidRDefault="00327A06" w:rsidP="00E9553A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BCA4C9" w14:textId="30D54C2E" w:rsidR="00327A06" w:rsidRPr="00E9553A" w:rsidRDefault="00327A06" w:rsidP="00E9553A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5</w:t>
            </w:r>
          </w:p>
        </w:tc>
      </w:tr>
      <w:tr w:rsidR="00327A06" w:rsidRPr="00813D07" w14:paraId="3BE3D500" w14:textId="77777777" w:rsidTr="00327A06">
        <w:trPr>
          <w:trHeight w:val="10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D8CF" w14:textId="77777777" w:rsidR="00327A06" w:rsidRPr="00FB605B" w:rsidRDefault="00327A06" w:rsidP="00FB605B">
            <w:pPr>
              <w:pStyle w:val="Akapitzlist"/>
              <w:numPr>
                <w:ilvl w:val="0"/>
                <w:numId w:val="12"/>
              </w:numPr>
              <w:ind w:left="291" w:hanging="291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4F0E" w14:textId="4C21B1BF" w:rsidR="00327A06" w:rsidRPr="00327A06" w:rsidRDefault="00327A06" w:rsidP="00327A06">
            <w:pPr>
              <w:rPr>
                <w:b/>
                <w:u w:val="single"/>
              </w:rPr>
            </w:pPr>
            <w:r w:rsidRPr="00327A06">
              <w:rPr>
                <w:b/>
                <w:u w:val="single"/>
              </w:rPr>
              <w:t>Notes spiralowany</w:t>
            </w:r>
          </w:p>
          <w:p w14:paraId="1F33CB64" w14:textId="77777777" w:rsidR="00327A06" w:rsidRPr="00FB605B" w:rsidRDefault="00327A06" w:rsidP="00FB605B">
            <w:pPr>
              <w:numPr>
                <w:ilvl w:val="0"/>
                <w:numId w:val="3"/>
              </w:numPr>
              <w:tabs>
                <w:tab w:val="clear" w:pos="1866"/>
              </w:tabs>
              <w:suppressAutoHyphens w:val="0"/>
              <w:autoSpaceDE w:val="0"/>
              <w:autoSpaceDN w:val="0"/>
              <w:adjustRightInd w:val="0"/>
              <w:ind w:left="432" w:hanging="290"/>
              <w:jc w:val="both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>Wymagania:</w:t>
            </w:r>
          </w:p>
          <w:p w14:paraId="210E862F" w14:textId="77777777" w:rsidR="00327A06" w:rsidRPr="00FB605B" w:rsidRDefault="00327A06" w:rsidP="001D2B60">
            <w:pPr>
              <w:numPr>
                <w:ilvl w:val="0"/>
                <w:numId w:val="4"/>
              </w:numPr>
              <w:suppressAutoHyphens w:val="0"/>
              <w:ind w:left="918" w:hanging="285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 xml:space="preserve">format: A5 , </w:t>
            </w:r>
          </w:p>
          <w:p w14:paraId="453E7E28" w14:textId="77777777" w:rsidR="00327A06" w:rsidRPr="00FB605B" w:rsidRDefault="00327A06" w:rsidP="001D2B60">
            <w:pPr>
              <w:numPr>
                <w:ilvl w:val="0"/>
                <w:numId w:val="4"/>
              </w:numPr>
              <w:suppressAutoHyphens w:val="0"/>
              <w:ind w:left="918" w:hanging="285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>spirala po długim boku w kolorze czarnym, rogi ostre,</w:t>
            </w:r>
          </w:p>
          <w:p w14:paraId="097AB082" w14:textId="77777777" w:rsidR="00327A06" w:rsidRPr="00FB605B" w:rsidRDefault="00327A06" w:rsidP="001D2B60">
            <w:pPr>
              <w:pStyle w:val="Akapitzlist2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918" w:hanging="284"/>
              <w:jc w:val="both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dane techniczne:</w:t>
            </w:r>
          </w:p>
          <w:p w14:paraId="42D214E3" w14:textId="65A3893F" w:rsidR="00327A06" w:rsidRPr="00FB605B" w:rsidRDefault="00327A06" w:rsidP="00D50E98">
            <w:pPr>
              <w:numPr>
                <w:ilvl w:val="0"/>
                <w:numId w:val="2"/>
              </w:numPr>
              <w:suppressAutoHyphens w:val="0"/>
              <w:ind w:left="1418" w:hanging="425"/>
              <w:jc w:val="both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>okładka – wg projektu Zamawiającego – projekt zostanie przesłany po podpisaniu umowy,</w:t>
            </w:r>
          </w:p>
          <w:p w14:paraId="10782202" w14:textId="212BC277" w:rsidR="00327A06" w:rsidRPr="00FB605B" w:rsidRDefault="00327A06" w:rsidP="00D50E98">
            <w:pPr>
              <w:numPr>
                <w:ilvl w:val="0"/>
                <w:numId w:val="2"/>
              </w:numPr>
              <w:suppressAutoHyphens w:val="0"/>
              <w:ind w:left="1418" w:hanging="425"/>
              <w:jc w:val="both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 xml:space="preserve">okładka: min. 300g kreda mat, </w:t>
            </w:r>
          </w:p>
          <w:p w14:paraId="6BBD5C86" w14:textId="77777777" w:rsidR="00327A06" w:rsidRPr="00FB605B" w:rsidRDefault="00327A06" w:rsidP="00D50E98">
            <w:pPr>
              <w:numPr>
                <w:ilvl w:val="0"/>
                <w:numId w:val="2"/>
              </w:numPr>
              <w:suppressAutoHyphens w:val="0"/>
              <w:ind w:left="1418" w:hanging="425"/>
              <w:jc w:val="both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 xml:space="preserve">druk 4/4, </w:t>
            </w:r>
          </w:p>
          <w:p w14:paraId="5A936A8D" w14:textId="77777777" w:rsidR="00327A06" w:rsidRPr="00FB605B" w:rsidRDefault="00327A06" w:rsidP="00D50E98">
            <w:pPr>
              <w:numPr>
                <w:ilvl w:val="0"/>
                <w:numId w:val="2"/>
              </w:numPr>
              <w:suppressAutoHyphens w:val="0"/>
              <w:ind w:left="1418" w:hanging="425"/>
              <w:jc w:val="both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 xml:space="preserve">folia mat jednostronnie na okładce, </w:t>
            </w:r>
          </w:p>
          <w:p w14:paraId="646B9663" w14:textId="2D3698DA" w:rsidR="00327A06" w:rsidRPr="00FB605B" w:rsidRDefault="00327A06" w:rsidP="00D50E98">
            <w:pPr>
              <w:numPr>
                <w:ilvl w:val="0"/>
                <w:numId w:val="2"/>
              </w:numPr>
              <w:suppressAutoHyphens w:val="0"/>
              <w:ind w:left="1418" w:hanging="425"/>
              <w:jc w:val="both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>środek 90g preprint, zadruk taki sam dla każdej z kart, 1/1 czarny ilość kart 100, (na każdej kartce: kratka, stopka z nadrukiem);</w:t>
            </w:r>
          </w:p>
          <w:p w14:paraId="30D20A7C" w14:textId="2DB99FEC" w:rsidR="00327A06" w:rsidRPr="006F20C2" w:rsidRDefault="00327A06" w:rsidP="006F20C2">
            <w:pPr>
              <w:numPr>
                <w:ilvl w:val="0"/>
                <w:numId w:val="2"/>
              </w:numPr>
              <w:suppressAutoHyphens w:val="0"/>
              <w:ind w:left="1418" w:hanging="425"/>
              <w:jc w:val="both"/>
              <w:rPr>
                <w:sz w:val="22"/>
                <w:szCs w:val="22"/>
              </w:rPr>
            </w:pPr>
            <w:r w:rsidRPr="00FB605B">
              <w:rPr>
                <w:sz w:val="22"/>
                <w:szCs w:val="22"/>
              </w:rPr>
              <w:t>4 przekładki 4/4, min. 300g offset (po 20,40,60,80 kartce);</w:t>
            </w:r>
          </w:p>
          <w:p w14:paraId="1B305DDA" w14:textId="298D427F" w:rsidR="00327A06" w:rsidRPr="00BE4BA2" w:rsidRDefault="00327A06" w:rsidP="00BE4BA2">
            <w:pPr>
              <w:pStyle w:val="Akapitzlist20"/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  <w:b/>
                <w:noProof/>
                <w:lang w:eastAsia="pl-PL"/>
              </w:rPr>
              <w:drawing>
                <wp:inline distT="0" distB="0" distL="0" distR="0" wp14:anchorId="425466E9" wp14:editId="7CF4817C">
                  <wp:extent cx="928008" cy="1316355"/>
                  <wp:effectExtent l="0" t="0" r="5715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585" cy="1332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605B">
              <w:rPr>
                <w:rFonts w:ascii="Times New Roman" w:hAnsi="Times New Roman"/>
              </w:rPr>
              <w:t xml:space="preserve"> </w:t>
            </w:r>
          </w:p>
          <w:p w14:paraId="7D1F9BCA" w14:textId="1C3793DE" w:rsidR="00327A06" w:rsidRPr="006F20C2" w:rsidRDefault="00327A06" w:rsidP="006F20C2">
            <w:pPr>
              <w:pStyle w:val="Akapitzlist20"/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FB605B">
              <w:rPr>
                <w:rFonts w:ascii="Times New Roman" w:hAnsi="Times New Roman"/>
                <w:b/>
                <w:bCs/>
                <w:u w:val="single"/>
              </w:rPr>
              <w:t>zdjęcie poglądowe</w:t>
            </w:r>
          </w:p>
          <w:p w14:paraId="57BEC3C7" w14:textId="4C698A8D" w:rsidR="00327A06" w:rsidRDefault="00327A06" w:rsidP="00D50E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07F51439" w14:textId="60158FBE" w:rsidR="00327A06" w:rsidRDefault="00327A06" w:rsidP="00D50E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36385F57" w14:textId="77777777" w:rsidR="00327A06" w:rsidRDefault="00327A06" w:rsidP="00D50E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C9AD344" w14:textId="2B3CD4DC" w:rsidR="00327A06" w:rsidRPr="00FB605B" w:rsidRDefault="00327A06" w:rsidP="00D50E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FB605B">
              <w:rPr>
                <w:b/>
                <w:sz w:val="22"/>
                <w:szCs w:val="22"/>
              </w:rPr>
              <w:t>UWAGA!</w:t>
            </w:r>
          </w:p>
          <w:p w14:paraId="7E5772CA" w14:textId="151C2CF6" w:rsidR="00327A06" w:rsidRPr="00FB605B" w:rsidRDefault="00327A06" w:rsidP="00FB605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z w:val="22"/>
                <w:szCs w:val="22"/>
              </w:rPr>
            </w:pPr>
            <w:r w:rsidRPr="00FB605B">
              <w:rPr>
                <w:b/>
                <w:sz w:val="22"/>
                <w:szCs w:val="22"/>
              </w:rPr>
              <w:t xml:space="preserve">Wybrany Wykonawca, w ramach ceny ofertowej, będzie zobowiązany do przysłania przygotowanego projektu </w:t>
            </w:r>
            <w:r w:rsidRPr="00FB605B">
              <w:rPr>
                <w:sz w:val="22"/>
                <w:szCs w:val="22"/>
              </w:rPr>
              <w:t>do Zamawiającego w celu uzyskania jego akceptacji.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A22B" w14:textId="77777777" w:rsidR="00327A06" w:rsidRDefault="00327A06" w:rsidP="000A2E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5650" w14:textId="4E5B8510" w:rsidR="00327A06" w:rsidRPr="00327A06" w:rsidRDefault="00327A06" w:rsidP="00327A06">
            <w:pPr>
              <w:pStyle w:val="Akapitzlist"/>
              <w:numPr>
                <w:ilvl w:val="0"/>
                <w:numId w:val="20"/>
              </w:numPr>
              <w:jc w:val="center"/>
              <w:rPr>
                <w:b/>
              </w:rPr>
            </w:pPr>
            <w:r>
              <w:rPr>
                <w:b/>
              </w:rPr>
              <w:t>szt</w:t>
            </w:r>
            <w:r w:rsidRPr="00327A06">
              <w:rPr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1D4C" w14:textId="77777777" w:rsidR="00327A06" w:rsidRDefault="00327A06" w:rsidP="000A2E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A51B" w14:textId="77777777" w:rsidR="00327A06" w:rsidRDefault="00327A06" w:rsidP="000A2E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A06" w:rsidRPr="00813D07" w14:paraId="6981BBF5" w14:textId="77777777" w:rsidTr="00327A06">
        <w:trPr>
          <w:trHeight w:val="10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974C" w14:textId="2806670D" w:rsidR="00327A06" w:rsidRPr="00327A06" w:rsidRDefault="00327A06" w:rsidP="00327A06">
            <w:pPr>
              <w:pStyle w:val="Akapitzlist"/>
              <w:numPr>
                <w:ilvl w:val="0"/>
                <w:numId w:val="12"/>
              </w:numPr>
              <w:ind w:left="291" w:hanging="291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CD6F4" w14:textId="590650AB" w:rsidR="00327A06" w:rsidRPr="00327A06" w:rsidRDefault="00327A06" w:rsidP="00327A06">
            <w:pPr>
              <w:rPr>
                <w:b/>
                <w:u w:val="single"/>
              </w:rPr>
            </w:pPr>
            <w:r w:rsidRPr="00327A06">
              <w:rPr>
                <w:b/>
                <w:u w:val="single"/>
              </w:rPr>
              <w:t>Kalendarz książkowy dzienny na 2027 rok</w:t>
            </w:r>
          </w:p>
          <w:p w14:paraId="7EAF1F56" w14:textId="77777777" w:rsidR="00327A06" w:rsidRPr="00FB605B" w:rsidRDefault="00327A06" w:rsidP="00FB605B">
            <w:pPr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ind w:left="250" w:hanging="250"/>
              <w:rPr>
                <w:sz w:val="22"/>
                <w:szCs w:val="22"/>
                <w:lang w:eastAsia="en-US"/>
              </w:rPr>
            </w:pPr>
            <w:r w:rsidRPr="00FB605B">
              <w:rPr>
                <w:sz w:val="22"/>
                <w:szCs w:val="22"/>
              </w:rPr>
              <w:t>Wymagania:</w:t>
            </w:r>
          </w:p>
          <w:p w14:paraId="1F521823" w14:textId="77777777" w:rsidR="00327A06" w:rsidRPr="00FB605B" w:rsidRDefault="00327A06" w:rsidP="00FB605B">
            <w:pPr>
              <w:pStyle w:val="Akapitzlist1"/>
              <w:tabs>
                <w:tab w:val="left" w:pos="993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250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Dane techniczne:</w:t>
            </w:r>
          </w:p>
          <w:p w14:paraId="2B74ADCA" w14:textId="7D52974A" w:rsidR="00327A06" w:rsidRPr="00FB605B" w:rsidRDefault="00327A06" w:rsidP="00FB605B">
            <w:pPr>
              <w:pStyle w:val="Akapitzlist1"/>
              <w:numPr>
                <w:ilvl w:val="0"/>
                <w:numId w:val="13"/>
              </w:numPr>
              <w:tabs>
                <w:tab w:val="num" w:pos="993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 xml:space="preserve">format A-5 (360 stron: 1 dzień na 1 stronie, sobota i niedziela na 1 stronie, przed każdym miesiącem </w:t>
            </w:r>
            <w:r w:rsidRPr="00FB605B">
              <w:rPr>
                <w:rFonts w:ascii="Times New Roman" w:hAnsi="Times New Roman"/>
                <w:b/>
              </w:rPr>
              <w:t>terminarz miesięczny</w:t>
            </w:r>
            <w:r w:rsidRPr="00FB605B">
              <w:rPr>
                <w:rFonts w:ascii="Times New Roman" w:hAnsi="Times New Roman"/>
              </w:rPr>
              <w:t>, plan roczny 202</w:t>
            </w:r>
            <w:r>
              <w:rPr>
                <w:rFonts w:ascii="Times New Roman" w:hAnsi="Times New Roman"/>
              </w:rPr>
              <w:t>7</w:t>
            </w:r>
            <w:r w:rsidRPr="00FB605B">
              <w:rPr>
                <w:rFonts w:ascii="Times New Roman" w:hAnsi="Times New Roman"/>
              </w:rPr>
              <w:t>, 202</w:t>
            </w:r>
            <w:r>
              <w:rPr>
                <w:rFonts w:ascii="Times New Roman" w:hAnsi="Times New Roman"/>
              </w:rPr>
              <w:t>8</w:t>
            </w:r>
            <w:r w:rsidRPr="00FB605B">
              <w:rPr>
                <w:rFonts w:ascii="Times New Roman" w:hAnsi="Times New Roman"/>
              </w:rPr>
              <w:t>, 202</w:t>
            </w:r>
            <w:r>
              <w:rPr>
                <w:rFonts w:ascii="Times New Roman" w:hAnsi="Times New Roman"/>
              </w:rPr>
              <w:t>9</w:t>
            </w:r>
            <w:r w:rsidRPr="00FB605B">
              <w:rPr>
                <w:rFonts w:ascii="Times New Roman" w:hAnsi="Times New Roman"/>
              </w:rPr>
              <w:t>, plan urlopowy, strefy czasowe, skorowidz od A do Z);</w:t>
            </w:r>
          </w:p>
          <w:p w14:paraId="363BE544" w14:textId="77777777" w:rsidR="00327A06" w:rsidRPr="00FB605B" w:rsidRDefault="00327A06" w:rsidP="00FB605B">
            <w:pPr>
              <w:pStyle w:val="Akapitzlist1"/>
              <w:numPr>
                <w:ilvl w:val="0"/>
                <w:numId w:val="13"/>
              </w:numPr>
              <w:tabs>
                <w:tab w:val="num" w:pos="993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papier chamois, niedziele i święta w kolorze czerwonym;</w:t>
            </w:r>
          </w:p>
          <w:p w14:paraId="32D73519" w14:textId="77777777" w:rsidR="00327A06" w:rsidRPr="00FB605B" w:rsidRDefault="00327A06" w:rsidP="00FB605B">
            <w:pPr>
              <w:pStyle w:val="Akapitzlist1"/>
              <w:numPr>
                <w:ilvl w:val="0"/>
                <w:numId w:val="13"/>
              </w:numPr>
              <w:tabs>
                <w:tab w:val="num" w:pos="993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druk: szaro-bordowy;</w:t>
            </w:r>
          </w:p>
          <w:p w14:paraId="051CE04B" w14:textId="77777777" w:rsidR="00327A06" w:rsidRPr="006F20C2" w:rsidRDefault="00327A06" w:rsidP="00FB605B">
            <w:pPr>
              <w:pStyle w:val="Akapitzlist1"/>
              <w:numPr>
                <w:ilvl w:val="0"/>
                <w:numId w:val="13"/>
              </w:numPr>
              <w:tabs>
                <w:tab w:val="num" w:pos="993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6F20C2">
              <w:rPr>
                <w:rFonts w:ascii="Times New Roman" w:hAnsi="Times New Roman"/>
              </w:rPr>
              <w:t>wycięte registry dwurzędowe;</w:t>
            </w:r>
          </w:p>
          <w:p w14:paraId="3FD5596A" w14:textId="77777777" w:rsidR="00327A06" w:rsidRPr="006F20C2" w:rsidRDefault="00327A06" w:rsidP="00FB605B">
            <w:pPr>
              <w:pStyle w:val="Akapitzlist1"/>
              <w:numPr>
                <w:ilvl w:val="0"/>
                <w:numId w:val="13"/>
              </w:numPr>
              <w:tabs>
                <w:tab w:val="num" w:pos="993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6F20C2">
              <w:rPr>
                <w:rFonts w:ascii="Times New Roman" w:hAnsi="Times New Roman"/>
              </w:rPr>
              <w:t>okładka:</w:t>
            </w:r>
          </w:p>
          <w:p w14:paraId="76D40BE0" w14:textId="77777777" w:rsidR="00327A06" w:rsidRPr="006F20C2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959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560" w:hanging="884"/>
              <w:rPr>
                <w:rFonts w:ascii="Times New Roman" w:hAnsi="Times New Roman"/>
              </w:rPr>
            </w:pPr>
            <w:r w:rsidRPr="006F20C2">
              <w:rPr>
                <w:rFonts w:ascii="Times New Roman" w:hAnsi="Times New Roman"/>
              </w:rPr>
              <w:t>format okładki: 210 x 148 mm;</w:t>
            </w:r>
          </w:p>
          <w:p w14:paraId="3FD87E72" w14:textId="77777777" w:rsidR="00327A06" w:rsidRPr="006F20C2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959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560" w:hanging="884"/>
              <w:rPr>
                <w:rFonts w:ascii="Times New Roman" w:hAnsi="Times New Roman"/>
              </w:rPr>
            </w:pPr>
            <w:r w:rsidRPr="006F20C2">
              <w:rPr>
                <w:rFonts w:ascii="Times New Roman" w:hAnsi="Times New Roman"/>
              </w:rPr>
              <w:t>tłoczenie na okładce: logo UZ (napis) + rok;</w:t>
            </w:r>
          </w:p>
          <w:p w14:paraId="7490B068" w14:textId="77777777" w:rsidR="00327A06" w:rsidRPr="006F20C2" w:rsidRDefault="00327A06" w:rsidP="006F20C2">
            <w:pPr>
              <w:pStyle w:val="Akapitzlist1"/>
              <w:numPr>
                <w:ilvl w:val="0"/>
                <w:numId w:val="14"/>
              </w:numPr>
              <w:tabs>
                <w:tab w:val="clear" w:pos="2552"/>
                <w:tab w:val="left" w:pos="959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999" w:hanging="323"/>
              <w:rPr>
                <w:rFonts w:ascii="Times New Roman" w:hAnsi="Times New Roman"/>
              </w:rPr>
            </w:pPr>
            <w:r w:rsidRPr="006F20C2">
              <w:rPr>
                <w:rFonts w:ascii="Times New Roman" w:hAnsi="Times New Roman"/>
              </w:rPr>
              <w:t>oprawa: BOST z poziomym przeszyciem -  wykonana z dwóch kolorów materiału Denim: złoty u góry, szary na dole;</w:t>
            </w:r>
          </w:p>
          <w:p w14:paraId="5D7A1B68" w14:textId="77777777" w:rsidR="00327A06" w:rsidRPr="00FB605B" w:rsidRDefault="00327A06" w:rsidP="00FB605B">
            <w:pPr>
              <w:pStyle w:val="Akapitzlist1"/>
              <w:numPr>
                <w:ilvl w:val="0"/>
                <w:numId w:val="13"/>
              </w:numPr>
              <w:tabs>
                <w:tab w:val="num" w:pos="993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6F20C2">
              <w:rPr>
                <w:rFonts w:ascii="Times New Roman" w:hAnsi="Times New Roman"/>
              </w:rPr>
              <w:t>wklejka reklamowa 1 kartka z nadrukiem jednostronnym full color i z wklejeniem: treść zredagowana i dostarczona</w:t>
            </w:r>
            <w:r w:rsidRPr="00FB605B">
              <w:rPr>
                <w:rFonts w:ascii="Times New Roman" w:hAnsi="Times New Roman"/>
              </w:rPr>
              <w:t xml:space="preserve"> przez Zamawiającego na </w:t>
            </w:r>
            <w:r w:rsidRPr="00FB605B">
              <w:rPr>
                <w:rFonts w:ascii="Times New Roman" w:hAnsi="Times New Roman"/>
                <w:b/>
              </w:rPr>
              <w:t>papierze chamois, jak cały kalendarz</w:t>
            </w:r>
            <w:r w:rsidRPr="00FB605B">
              <w:rPr>
                <w:rFonts w:ascii="Times New Roman" w:hAnsi="Times New Roman"/>
              </w:rPr>
              <w:t>.</w:t>
            </w:r>
          </w:p>
          <w:p w14:paraId="307A4750" w14:textId="77777777" w:rsidR="00327A06" w:rsidRPr="00FB605B" w:rsidRDefault="00327A06" w:rsidP="00FB605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E0E9C6E" w14:textId="77777777" w:rsidR="00327A06" w:rsidRPr="00FB605B" w:rsidRDefault="00327A06" w:rsidP="00FB605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B605B">
              <w:rPr>
                <w:b/>
                <w:sz w:val="22"/>
                <w:szCs w:val="22"/>
              </w:rPr>
              <w:t>UWAGA!</w:t>
            </w:r>
          </w:p>
          <w:p w14:paraId="41ED035A" w14:textId="32265A4F" w:rsidR="00327A06" w:rsidRDefault="00327A06" w:rsidP="00FB605B">
            <w:pPr>
              <w:tabs>
                <w:tab w:val="left" w:pos="0"/>
              </w:tabs>
              <w:autoSpaceDE w:val="0"/>
              <w:autoSpaceDN w:val="0"/>
              <w:adjustRightInd w:val="0"/>
              <w:ind w:left="7" w:hanging="7"/>
              <w:rPr>
                <w:sz w:val="22"/>
                <w:szCs w:val="22"/>
              </w:rPr>
            </w:pPr>
            <w:r w:rsidRPr="00FB605B">
              <w:rPr>
                <w:b/>
                <w:sz w:val="22"/>
                <w:szCs w:val="22"/>
              </w:rPr>
              <w:t xml:space="preserve">Wybrany Wykonawca, w ramach ceny ofertowej, będzie zobowiązany do przysłania przygotowanego projektu </w:t>
            </w:r>
            <w:r w:rsidRPr="00FB605B">
              <w:rPr>
                <w:sz w:val="22"/>
                <w:szCs w:val="22"/>
              </w:rPr>
              <w:t>do Zamawiającego w celu uzyskania jego akceptacji.</w:t>
            </w:r>
          </w:p>
          <w:p w14:paraId="0463592D" w14:textId="77777777" w:rsidR="00327A06" w:rsidRPr="00FB605B" w:rsidRDefault="00327A06" w:rsidP="00FB605B">
            <w:pPr>
              <w:tabs>
                <w:tab w:val="left" w:pos="284"/>
              </w:tabs>
              <w:autoSpaceDE w:val="0"/>
              <w:autoSpaceDN w:val="0"/>
              <w:adjustRightInd w:val="0"/>
              <w:ind w:left="284"/>
              <w:rPr>
                <w:sz w:val="22"/>
                <w:szCs w:val="22"/>
              </w:rPr>
            </w:pPr>
          </w:p>
          <w:p w14:paraId="475707F3" w14:textId="77777777" w:rsidR="00327A06" w:rsidRDefault="00327A06" w:rsidP="00FB605B">
            <w:pPr>
              <w:pStyle w:val="Akapitzlist"/>
              <w:ind w:left="291"/>
              <w:rPr>
                <w:rFonts w:ascii="Times New Roman" w:hAnsi="Times New Roman"/>
                <w:b/>
                <w:u w:val="single"/>
              </w:rPr>
            </w:pPr>
            <w:r w:rsidRPr="00FB605B">
              <w:rPr>
                <w:rFonts w:cs="Calibri"/>
                <w:noProof/>
                <w:sz w:val="24"/>
                <w:szCs w:val="24"/>
              </w:rPr>
              <w:lastRenderedPageBreak/>
              <w:drawing>
                <wp:inline distT="0" distB="0" distL="0" distR="0" wp14:anchorId="0E66A2DD" wp14:editId="24D74878">
                  <wp:extent cx="1525715" cy="942975"/>
                  <wp:effectExtent l="0" t="0" r="0" b="0"/>
                  <wp:docPr id="3" name="Obraz 3" descr="Obraz zawierający książka, tekst, notatnik, stacjonarny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Obraz zawierający książka, tekst, notatnik, stacjonarny&#10;&#10;Zawartość wygenerowana przez sztuczną inteligencję może być niepoprawna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785" cy="984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3E5329" w14:textId="239C8996" w:rsidR="00327A06" w:rsidRPr="00FB605B" w:rsidRDefault="00327A06" w:rsidP="00FB605B">
            <w:pPr>
              <w:pStyle w:val="Akapitzlist"/>
              <w:ind w:left="291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zdjęcie poglądowe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90F8F" w14:textId="48F3F014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953F" w14:textId="27B4180E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889D9" w14:textId="77777777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D1C41" w14:textId="77777777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A06" w:rsidRPr="00813D07" w14:paraId="3C113323" w14:textId="77777777" w:rsidTr="00327A06">
        <w:trPr>
          <w:trHeight w:val="10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1D90" w14:textId="77777777" w:rsidR="00327A06" w:rsidRPr="00FB605B" w:rsidRDefault="00327A06" w:rsidP="00327A06">
            <w:pPr>
              <w:pStyle w:val="Akapitzlist"/>
              <w:numPr>
                <w:ilvl w:val="0"/>
                <w:numId w:val="12"/>
              </w:numPr>
              <w:ind w:left="291" w:hanging="291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45F11" w14:textId="6F261D04" w:rsidR="00327A06" w:rsidRPr="00327A06" w:rsidRDefault="00327A06" w:rsidP="00327A06">
            <w:pPr>
              <w:rPr>
                <w:b/>
                <w:u w:val="single"/>
              </w:rPr>
            </w:pPr>
            <w:r w:rsidRPr="00327A06">
              <w:rPr>
                <w:b/>
                <w:u w:val="single"/>
              </w:rPr>
              <w:t>Kalendarz ścienny trójdzielny na 2027 rok</w:t>
            </w:r>
          </w:p>
          <w:p w14:paraId="255FC833" w14:textId="77777777" w:rsidR="00327A06" w:rsidRPr="00FB605B" w:rsidRDefault="00327A06" w:rsidP="00FB605B">
            <w:pPr>
              <w:pStyle w:val="Akapitzlist"/>
              <w:rPr>
                <w:rFonts w:ascii="Times New Roman" w:hAnsi="Times New Roman"/>
                <w:b/>
                <w:u w:val="single"/>
              </w:rPr>
            </w:pPr>
          </w:p>
          <w:p w14:paraId="669008C5" w14:textId="77777777" w:rsidR="00327A06" w:rsidRPr="00FB605B" w:rsidRDefault="00327A06" w:rsidP="00FB605B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50" w:hanging="250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Wymagania:</w:t>
            </w:r>
          </w:p>
          <w:p w14:paraId="3EAD5FE8" w14:textId="77777777" w:rsidR="00327A06" w:rsidRPr="00FB605B" w:rsidRDefault="00327A06" w:rsidP="00FB605B">
            <w:pPr>
              <w:pStyle w:val="Akapitzlist1"/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567" w:hanging="317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Dane techniczne:</w:t>
            </w:r>
          </w:p>
          <w:p w14:paraId="1C45282B" w14:textId="77777777" w:rsidR="00327A06" w:rsidRPr="00FB605B" w:rsidRDefault="00327A06" w:rsidP="00FB605B">
            <w:pPr>
              <w:pStyle w:val="Akapitzlist1"/>
              <w:numPr>
                <w:ilvl w:val="0"/>
                <w:numId w:val="17"/>
              </w:numPr>
              <w:tabs>
                <w:tab w:val="left" w:pos="5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format całkowity: 345 x 667 mm (plecki + główka);</w:t>
            </w:r>
          </w:p>
          <w:p w14:paraId="2422A7C7" w14:textId="77777777" w:rsidR="00327A06" w:rsidRPr="00FB605B" w:rsidRDefault="00327A06" w:rsidP="00FB605B">
            <w:pPr>
              <w:pStyle w:val="Akapitzlist1"/>
              <w:numPr>
                <w:ilvl w:val="0"/>
                <w:numId w:val="17"/>
              </w:numPr>
              <w:tabs>
                <w:tab w:val="left" w:pos="5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 xml:space="preserve">nadruk: wg projektu Zamawiającego – projekt zostanie przesłany po podpisaniu umowy, </w:t>
            </w:r>
          </w:p>
          <w:p w14:paraId="608B52EF" w14:textId="77777777" w:rsidR="00327A06" w:rsidRPr="00FB605B" w:rsidRDefault="00327A06" w:rsidP="00FB605B">
            <w:pPr>
              <w:pStyle w:val="Akapitzlist1"/>
              <w:numPr>
                <w:ilvl w:val="0"/>
                <w:numId w:val="17"/>
              </w:numPr>
              <w:tabs>
                <w:tab w:val="left" w:pos="5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 xml:space="preserve">główka wypukła miękka, wypełnienie kartonem: </w:t>
            </w:r>
          </w:p>
          <w:p w14:paraId="5BF98C44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 xml:space="preserve">papier: karton arctica 250 g; </w:t>
            </w:r>
          </w:p>
          <w:p w14:paraId="0F86E6B2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druk 4+0 ;</w:t>
            </w:r>
          </w:p>
          <w:p w14:paraId="454CF3E9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folia błysk 1 + 0;</w:t>
            </w:r>
          </w:p>
          <w:p w14:paraId="343602CB" w14:textId="77777777" w:rsidR="00327A06" w:rsidRPr="00FB605B" w:rsidRDefault="00327A06" w:rsidP="00FB605B">
            <w:pPr>
              <w:pStyle w:val="Akapitzlist1"/>
              <w:numPr>
                <w:ilvl w:val="0"/>
                <w:numId w:val="17"/>
              </w:numPr>
              <w:tabs>
                <w:tab w:val="left" w:pos="5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 xml:space="preserve">plecki: </w:t>
            </w:r>
          </w:p>
          <w:p w14:paraId="1715F4B9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papier karton arctica 300 g;</w:t>
            </w:r>
          </w:p>
          <w:p w14:paraId="405A21EB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druk 4 + 0;</w:t>
            </w:r>
          </w:p>
          <w:p w14:paraId="5CD3FD80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nadruk na środku pól pomiędzy kalendariami;</w:t>
            </w:r>
          </w:p>
          <w:p w14:paraId="4BB0FC21" w14:textId="77777777" w:rsidR="00327A06" w:rsidRPr="00FB605B" w:rsidRDefault="00327A06" w:rsidP="00FB605B">
            <w:pPr>
              <w:pStyle w:val="Akapitzlist1"/>
              <w:numPr>
                <w:ilvl w:val="0"/>
                <w:numId w:val="17"/>
              </w:numPr>
              <w:tabs>
                <w:tab w:val="left" w:pos="5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kalendarium:</w:t>
            </w:r>
          </w:p>
          <w:p w14:paraId="5FC555A7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 xml:space="preserve">3 x 12 kartkowe standardowe na górze miesiąc poprzedni, w środku miesiąc aktualny, na dole miesiąc następny; </w:t>
            </w:r>
          </w:p>
          <w:p w14:paraId="3073D570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tło kalendarium w kolorze białym i szarym: (aktualny miesiąc – szary, wcześniejszy i późniejszy miesiąc - biały);</w:t>
            </w:r>
          </w:p>
          <w:p w14:paraId="66D0077F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kalendarium środkowe / aktualne na szarym papierze z czerwonym znakowaniem miesięcy;</w:t>
            </w:r>
          </w:p>
          <w:p w14:paraId="55BC7CDC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nazwy miesięcy i dni w języku polskim i angielskim;</w:t>
            </w:r>
          </w:p>
          <w:p w14:paraId="3B0EE913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cyfry w kalendarium czytelną czcionką;</w:t>
            </w:r>
          </w:p>
          <w:p w14:paraId="46105FFC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wymiary kalendarium: 289 x 139 mm;</w:t>
            </w:r>
          </w:p>
          <w:p w14:paraId="7D3F1777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papier offset 80 g;</w:t>
            </w:r>
          </w:p>
          <w:p w14:paraId="78743706" w14:textId="77777777" w:rsidR="00327A06" w:rsidRPr="00FB605B" w:rsidRDefault="00327A06" w:rsidP="00FB605B">
            <w:pPr>
              <w:pStyle w:val="Akapitzlist1"/>
              <w:numPr>
                <w:ilvl w:val="0"/>
                <w:numId w:val="14"/>
              </w:num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lastRenderedPageBreak/>
              <w:t>druk: 4 + 0;</w:t>
            </w:r>
          </w:p>
          <w:p w14:paraId="1D6FD8B1" w14:textId="21ED3818" w:rsidR="00327A06" w:rsidRDefault="00327A06" w:rsidP="00FB605B">
            <w:pPr>
              <w:pStyle w:val="Akapitzlist1"/>
              <w:numPr>
                <w:ilvl w:val="0"/>
                <w:numId w:val="17"/>
              </w:numPr>
              <w:tabs>
                <w:tab w:val="left" w:pos="53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676" w:hanging="284"/>
              <w:rPr>
                <w:rFonts w:ascii="Times New Roman" w:hAnsi="Times New Roman"/>
              </w:rPr>
            </w:pPr>
            <w:r w:rsidRPr="00FB605B">
              <w:rPr>
                <w:rFonts w:ascii="Times New Roman" w:hAnsi="Times New Roman"/>
              </w:rPr>
              <w:t>zapakowane w koperty</w:t>
            </w:r>
          </w:p>
          <w:p w14:paraId="508C9A69" w14:textId="77777777" w:rsidR="00327A06" w:rsidRPr="00FB605B" w:rsidRDefault="00327A06" w:rsidP="00FB605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B605B">
              <w:rPr>
                <w:b/>
                <w:sz w:val="22"/>
                <w:szCs w:val="22"/>
              </w:rPr>
              <w:t>UWAGA!</w:t>
            </w:r>
          </w:p>
          <w:p w14:paraId="3D0C9D90" w14:textId="77777777" w:rsidR="00327A06" w:rsidRDefault="00327A06" w:rsidP="00FB605B">
            <w:pPr>
              <w:tabs>
                <w:tab w:val="left" w:pos="0"/>
              </w:tabs>
              <w:autoSpaceDE w:val="0"/>
              <w:autoSpaceDN w:val="0"/>
              <w:adjustRightInd w:val="0"/>
              <w:ind w:left="7" w:hanging="7"/>
              <w:rPr>
                <w:sz w:val="22"/>
                <w:szCs w:val="22"/>
              </w:rPr>
            </w:pPr>
            <w:r w:rsidRPr="00FB605B">
              <w:rPr>
                <w:b/>
                <w:sz w:val="22"/>
                <w:szCs w:val="22"/>
              </w:rPr>
              <w:t xml:space="preserve">Wybrany Wykonawca, w ramach ceny ofertowej, będzie zobowiązany do przysłania przygotowanego projektu </w:t>
            </w:r>
            <w:r w:rsidRPr="00FB605B">
              <w:rPr>
                <w:sz w:val="22"/>
                <w:szCs w:val="22"/>
              </w:rPr>
              <w:t>do Zamawiającego w celu uzyskania jego akceptacji.</w:t>
            </w:r>
          </w:p>
          <w:p w14:paraId="46863AFA" w14:textId="77777777" w:rsidR="00327A06" w:rsidRDefault="00327A06" w:rsidP="00FB605B">
            <w:pPr>
              <w:pStyle w:val="Akapitzlist"/>
              <w:rPr>
                <w:rFonts w:ascii="Times New Roman" w:hAnsi="Times New Roman"/>
                <w:b/>
                <w:u w:val="single"/>
              </w:rPr>
            </w:pPr>
            <w:r w:rsidRPr="00FB605B">
              <w:rPr>
                <w:rFonts w:ascii="Times New Roman" w:hAnsi="Times New Roman"/>
                <w:noProof/>
                <w:color w:val="00B050"/>
                <w:lang w:eastAsia="pl-PL"/>
              </w:rPr>
              <w:drawing>
                <wp:inline distT="0" distB="0" distL="0" distR="0" wp14:anchorId="7E6EFE72" wp14:editId="5BE42199">
                  <wp:extent cx="1028700" cy="2733675"/>
                  <wp:effectExtent l="0" t="0" r="0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887910" w14:textId="70D8C18D" w:rsidR="00327A06" w:rsidRDefault="00327A06" w:rsidP="00FB605B">
            <w:pPr>
              <w:pStyle w:val="Akapitzlis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zdjęcie poglądowe</w:t>
            </w:r>
          </w:p>
          <w:p w14:paraId="70BBB7EE" w14:textId="3C8849EA" w:rsidR="00327A06" w:rsidRPr="00FB605B" w:rsidRDefault="00327A06" w:rsidP="00FB605B">
            <w:pPr>
              <w:pStyle w:val="Akapitzlist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1AA5" w14:textId="72FD4917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72F71" w14:textId="7E7CAED5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882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3D380" w14:textId="77777777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99FD" w14:textId="77777777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A06" w:rsidRPr="00813D07" w14:paraId="7A2E33A3" w14:textId="77777777" w:rsidTr="00327A06">
        <w:trPr>
          <w:trHeight w:val="533"/>
        </w:trPr>
        <w:tc>
          <w:tcPr>
            <w:tcW w:w="12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FF5E" w14:textId="7E5EE192" w:rsidR="00327A06" w:rsidRPr="00E55C83" w:rsidRDefault="00327A06" w:rsidP="00E55C83">
            <w:pPr>
              <w:jc w:val="right"/>
              <w:rPr>
                <w:b/>
                <w:bCs/>
                <w:sz w:val="20"/>
                <w:szCs w:val="20"/>
              </w:rPr>
            </w:pPr>
            <w:r w:rsidRPr="00E55C83">
              <w:rPr>
                <w:b/>
                <w:bCs/>
                <w:sz w:val="20"/>
                <w:szCs w:val="20"/>
              </w:rPr>
              <w:t>KWOTA OGÓŁEM BRUTTO</w:t>
            </w:r>
          </w:p>
          <w:p w14:paraId="692F2B06" w14:textId="4F5CB2D2" w:rsidR="00327A06" w:rsidRDefault="00327A06" w:rsidP="00E55C83">
            <w:pPr>
              <w:jc w:val="right"/>
              <w:rPr>
                <w:b/>
                <w:sz w:val="22"/>
                <w:szCs w:val="22"/>
              </w:rPr>
            </w:pPr>
            <w:r w:rsidRPr="00E55C83">
              <w:rPr>
                <w:b/>
                <w:bCs/>
                <w:sz w:val="20"/>
                <w:szCs w:val="20"/>
              </w:rPr>
              <w:t>(suma wartości wszystkich pozycji - do przeniesienia do Formularza Oferta</w:t>
            </w:r>
            <w:r w:rsidR="00FA6E9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2720D" w14:textId="77777777" w:rsidR="00327A06" w:rsidRDefault="00327A06" w:rsidP="00FB605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AA038D" w14:textId="77777777" w:rsidR="006C52F1" w:rsidRDefault="006C52F1" w:rsidP="00222963">
      <w:pPr>
        <w:tabs>
          <w:tab w:val="left" w:pos="973"/>
          <w:tab w:val="left" w:pos="2772"/>
          <w:tab w:val="left" w:pos="7881"/>
          <w:tab w:val="left" w:pos="9268"/>
          <w:tab w:val="left" w:pos="10655"/>
          <w:tab w:val="left" w:pos="11416"/>
          <w:tab w:val="left" w:pos="12498"/>
          <w:tab w:val="left" w:pos="13577"/>
          <w:tab w:val="left" w:pos="14477"/>
        </w:tabs>
        <w:rPr>
          <w:b/>
          <w:color w:val="FF0000"/>
          <w:sz w:val="22"/>
          <w:szCs w:val="22"/>
        </w:rPr>
      </w:pPr>
      <w:bookmarkStart w:id="0" w:name="_Hlk126323680"/>
    </w:p>
    <w:p w14:paraId="49651A9D" w14:textId="76C0B9EF" w:rsidR="00222963" w:rsidRPr="006F272F" w:rsidRDefault="00222963" w:rsidP="00222963">
      <w:pPr>
        <w:tabs>
          <w:tab w:val="left" w:pos="973"/>
          <w:tab w:val="left" w:pos="2772"/>
          <w:tab w:val="left" w:pos="7881"/>
          <w:tab w:val="left" w:pos="9268"/>
          <w:tab w:val="left" w:pos="10655"/>
          <w:tab w:val="left" w:pos="11416"/>
          <w:tab w:val="left" w:pos="12498"/>
          <w:tab w:val="left" w:pos="13577"/>
          <w:tab w:val="left" w:pos="14477"/>
        </w:tabs>
        <w:rPr>
          <w:b/>
          <w:color w:val="FF0000"/>
          <w:sz w:val="22"/>
          <w:szCs w:val="22"/>
        </w:rPr>
      </w:pPr>
      <w:r w:rsidRPr="006F272F">
        <w:rPr>
          <w:b/>
          <w:color w:val="FF0000"/>
          <w:sz w:val="22"/>
          <w:szCs w:val="22"/>
        </w:rPr>
        <w:t xml:space="preserve">UWAGA!!! </w:t>
      </w:r>
    </w:p>
    <w:p w14:paraId="46BAE2AF" w14:textId="77777777" w:rsidR="00222963" w:rsidRPr="006F272F" w:rsidRDefault="00222963" w:rsidP="003B7264">
      <w:pPr>
        <w:pStyle w:val="Tekstpodstawowy"/>
        <w:spacing w:after="60" w:line="320" w:lineRule="exact"/>
        <w:rPr>
          <w:b/>
          <w:color w:val="FF0000"/>
          <w:sz w:val="22"/>
          <w:szCs w:val="22"/>
        </w:rPr>
      </w:pPr>
      <w:r w:rsidRPr="006F272F">
        <w:rPr>
          <w:b/>
          <w:color w:val="FF0000"/>
          <w:sz w:val="22"/>
          <w:szCs w:val="22"/>
        </w:rPr>
        <w:t xml:space="preserve">Brak któregokolwiek elementu przedmiotu zamówienia w </w:t>
      </w:r>
      <w:r w:rsidRPr="006F272F">
        <w:rPr>
          <w:b/>
          <w:i/>
          <w:color w:val="FF0000"/>
          <w:sz w:val="22"/>
          <w:szCs w:val="22"/>
        </w:rPr>
        <w:t>„Formularzu Cenowo Technicznym” Wykonawcy</w:t>
      </w:r>
      <w:r w:rsidRPr="006F272F">
        <w:rPr>
          <w:b/>
          <w:color w:val="FF0000"/>
          <w:sz w:val="22"/>
          <w:szCs w:val="22"/>
        </w:rPr>
        <w:t xml:space="preserve"> w stosunku do wymagań Zamawiającego, nie będzie poprawiony i skutkować będzie odrzuceniem oferty na mocy </w:t>
      </w:r>
      <w:r w:rsidRPr="006F272F">
        <w:rPr>
          <w:b/>
          <w:bCs/>
          <w:color w:val="FF0000"/>
          <w:sz w:val="22"/>
          <w:szCs w:val="22"/>
        </w:rPr>
        <w:t>art. 226 ust. 1 pkt 5 Ustawy</w:t>
      </w:r>
      <w:r w:rsidRPr="006F272F">
        <w:rPr>
          <w:b/>
          <w:color w:val="FF0000"/>
          <w:sz w:val="22"/>
          <w:szCs w:val="22"/>
        </w:rPr>
        <w:t>.</w:t>
      </w:r>
    </w:p>
    <w:bookmarkEnd w:id="0"/>
    <w:p w14:paraId="655CC5AD" w14:textId="77777777" w:rsidR="00314757" w:rsidRPr="00DF44D9" w:rsidRDefault="00314757" w:rsidP="00222963">
      <w:pPr>
        <w:pStyle w:val="Tekstpodstawowy"/>
        <w:spacing w:after="60" w:line="320" w:lineRule="exact"/>
        <w:rPr>
          <w:b/>
          <w:color w:val="FF0000"/>
          <w:sz w:val="20"/>
          <w:szCs w:val="20"/>
        </w:rPr>
      </w:pPr>
    </w:p>
    <w:p w14:paraId="5FE200B6" w14:textId="19C842CB" w:rsidR="002C4A4A" w:rsidRPr="002C4A4A" w:rsidRDefault="002C4A4A" w:rsidP="002C4A4A">
      <w:pPr>
        <w:tabs>
          <w:tab w:val="left" w:pos="11460"/>
        </w:tabs>
        <w:rPr>
          <w:sz w:val="22"/>
          <w:szCs w:val="22"/>
        </w:rPr>
      </w:pPr>
    </w:p>
    <w:sectPr w:rsidR="002C4A4A" w:rsidRPr="002C4A4A" w:rsidSect="00262CC1">
      <w:headerReference w:type="default" r:id="rId11"/>
      <w:footerReference w:type="default" r:id="rId12"/>
      <w:pgSz w:w="16838" w:h="11906" w:orient="landscape"/>
      <w:pgMar w:top="1418" w:right="1218" w:bottom="1418" w:left="993" w:header="426" w:footer="690" w:gutter="0"/>
      <w:cols w:space="708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D8D2F" w14:textId="77777777" w:rsidR="00115734" w:rsidRDefault="00115734">
      <w:r>
        <w:separator/>
      </w:r>
    </w:p>
  </w:endnote>
  <w:endnote w:type="continuationSeparator" w:id="0">
    <w:p w14:paraId="3D606DC0" w14:textId="77777777" w:rsidR="00115734" w:rsidRDefault="0011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38FD" w14:textId="3AEEEF31" w:rsidR="00115734" w:rsidRDefault="00115734">
    <w:pPr>
      <w:pStyle w:val="Stopka"/>
      <w:ind w:left="360"/>
    </w:pPr>
    <w:r>
      <w:rPr>
        <w:sz w:val="16"/>
        <w:szCs w:val="16"/>
      </w:rPr>
      <w:tab/>
    </w:r>
    <w:r>
      <w:rPr>
        <w:sz w:val="16"/>
        <w:szCs w:val="16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90627E">
      <w:rPr>
        <w:noProof/>
      </w:rPr>
      <w:t>2</w:t>
    </w:r>
    <w:r>
      <w:rPr>
        <w:noProof/>
      </w:rPr>
      <w:fldChar w:fldCharType="end"/>
    </w:r>
    <w:r>
      <w:rPr>
        <w:sz w:val="16"/>
        <w:szCs w:val="16"/>
      </w:rPr>
      <w:t xml:space="preserve"> z </w:t>
    </w:r>
    <w:fldSimple w:instr=" NUMPAGES ">
      <w:r w:rsidR="0090627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CA09" w14:textId="77777777" w:rsidR="00115734" w:rsidRDefault="00115734">
      <w:r>
        <w:separator/>
      </w:r>
    </w:p>
  </w:footnote>
  <w:footnote w:type="continuationSeparator" w:id="0">
    <w:p w14:paraId="24DDC88A" w14:textId="77777777" w:rsidR="00115734" w:rsidRDefault="0011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9DED" w14:textId="77777777" w:rsidR="00115734" w:rsidRPr="00A40BD0" w:rsidRDefault="00115734" w:rsidP="00E9553A">
    <w:pPr>
      <w:jc w:val="center"/>
      <w:rPr>
        <w:b/>
        <w:sz w:val="12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315"/>
      <w:gridCol w:w="7312"/>
    </w:tblGrid>
    <w:tr w:rsidR="00115734" w14:paraId="48F811A0" w14:textId="77777777" w:rsidTr="00F46AF3">
      <w:tc>
        <w:tcPr>
          <w:tcW w:w="7356" w:type="dxa"/>
          <w:shd w:val="clear" w:color="auto" w:fill="auto"/>
        </w:tcPr>
        <w:p w14:paraId="2AC66AD6" w14:textId="52542A1B" w:rsidR="00115734" w:rsidRDefault="00115734" w:rsidP="004932AF">
          <w:pPr>
            <w:pStyle w:val="Nagwek2"/>
          </w:pPr>
          <w:r>
            <w:t>Znak sprawy: RA-ZP.2610.</w:t>
          </w:r>
          <w:r w:rsidR="00FB605B">
            <w:t>9</w:t>
          </w:r>
          <w:r>
            <w:t>.202</w:t>
          </w:r>
          <w:r w:rsidR="00FB605B">
            <w:t>6</w:t>
          </w:r>
        </w:p>
      </w:tc>
      <w:tc>
        <w:tcPr>
          <w:tcW w:w="7356" w:type="dxa"/>
          <w:shd w:val="clear" w:color="auto" w:fill="auto"/>
        </w:tcPr>
        <w:p w14:paraId="18FD5023" w14:textId="4B8D38CD" w:rsidR="00115734" w:rsidRDefault="00115734" w:rsidP="00222963">
          <w:pPr>
            <w:pStyle w:val="Nagwek2"/>
            <w:jc w:val="right"/>
          </w:pPr>
          <w:r>
            <w:t>Załącznik nr 1.</w:t>
          </w:r>
          <w:r w:rsidR="006C52F1">
            <w:t>1</w:t>
          </w:r>
          <w:r>
            <w:t xml:space="preserve"> do SWZ</w:t>
          </w:r>
        </w:p>
      </w:tc>
    </w:tr>
  </w:tbl>
  <w:p w14:paraId="6FC908D4" w14:textId="77777777" w:rsidR="00115734" w:rsidRDefault="00115734" w:rsidP="00F076DA">
    <w:pPr>
      <w:pStyle w:val="Tytu"/>
      <w:rPr>
        <w:sz w:val="28"/>
        <w:szCs w:val="28"/>
      </w:rPr>
    </w:pPr>
  </w:p>
  <w:p w14:paraId="0E64A7D4" w14:textId="68E38714" w:rsidR="00115734" w:rsidRPr="00922551" w:rsidRDefault="00115734" w:rsidP="00922551">
    <w:pPr>
      <w:pStyle w:val="Tytu"/>
      <w:tabs>
        <w:tab w:val="center" w:pos="7313"/>
        <w:tab w:val="left" w:pos="11085"/>
      </w:tabs>
      <w:jc w:val="left"/>
      <w:rPr>
        <w:sz w:val="28"/>
        <w:szCs w:val="28"/>
      </w:rPr>
    </w:pPr>
    <w:r>
      <w:rPr>
        <w:sz w:val="28"/>
        <w:szCs w:val="28"/>
      </w:rPr>
      <w:tab/>
      <w:t>FORMULARZ CENOWO-TECHNICZNY</w:t>
    </w:r>
  </w:p>
  <w:p w14:paraId="46871867" w14:textId="77777777" w:rsidR="00115734" w:rsidRDefault="00115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80" w:hanging="180"/>
      </w:pPr>
    </w:lvl>
  </w:abstractNum>
  <w:abstractNum w:abstractNumId="2" w15:restartNumberingAfterBreak="0">
    <w:nsid w:val="00000003"/>
    <w:multiLevelType w:val="multilevel"/>
    <w:tmpl w:val="00000003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5FE6A26"/>
    <w:multiLevelType w:val="hybridMultilevel"/>
    <w:tmpl w:val="8BACB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B13A7"/>
    <w:multiLevelType w:val="hybridMultilevel"/>
    <w:tmpl w:val="061A83B2"/>
    <w:lvl w:ilvl="0" w:tplc="38DE12BC">
      <w:start w:val="4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51E16"/>
    <w:multiLevelType w:val="hybridMultilevel"/>
    <w:tmpl w:val="1A00D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67350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8666CA"/>
    <w:multiLevelType w:val="hybridMultilevel"/>
    <w:tmpl w:val="C71287D6"/>
    <w:lvl w:ilvl="0" w:tplc="A8A20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FD32EC"/>
    <w:multiLevelType w:val="hybridMultilevel"/>
    <w:tmpl w:val="219CA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339D1"/>
    <w:multiLevelType w:val="hybridMultilevel"/>
    <w:tmpl w:val="C71287D6"/>
    <w:lvl w:ilvl="0" w:tplc="A8A20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091AC3"/>
    <w:multiLevelType w:val="hybridMultilevel"/>
    <w:tmpl w:val="AB2434B0"/>
    <w:lvl w:ilvl="0" w:tplc="A8A20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582FFC"/>
    <w:multiLevelType w:val="hybridMultilevel"/>
    <w:tmpl w:val="4CDACB6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5E8E47BA"/>
    <w:multiLevelType w:val="hybridMultilevel"/>
    <w:tmpl w:val="2542B1C4"/>
    <w:lvl w:ilvl="0" w:tplc="62386124">
      <w:start w:val="1"/>
      <w:numFmt w:val="decimal"/>
      <w:lvlText w:val="%1)"/>
      <w:lvlJc w:val="left"/>
      <w:pPr>
        <w:tabs>
          <w:tab w:val="num" w:pos="1866"/>
        </w:tabs>
        <w:ind w:left="1863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D31BB5"/>
    <w:multiLevelType w:val="hybridMultilevel"/>
    <w:tmpl w:val="F9D2B2B2"/>
    <w:lvl w:ilvl="0" w:tplc="04150017">
      <w:start w:val="1"/>
      <w:numFmt w:val="lowerLetter"/>
      <w:lvlText w:val="%1)"/>
      <w:lvlJc w:val="left"/>
      <w:pPr>
        <w:tabs>
          <w:tab w:val="num" w:pos="2552"/>
        </w:tabs>
        <w:ind w:left="2552" w:firstLine="0"/>
      </w:pPr>
    </w:lvl>
    <w:lvl w:ilvl="1" w:tplc="04150003">
      <w:numFmt w:val="decimal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AB19E4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4D2736E"/>
    <w:multiLevelType w:val="hybridMultilevel"/>
    <w:tmpl w:val="0DD286FA"/>
    <w:lvl w:ilvl="0" w:tplc="04150001">
      <w:start w:val="1"/>
      <w:numFmt w:val="bullet"/>
      <w:lvlText w:val=""/>
      <w:lvlJc w:val="left"/>
      <w:pPr>
        <w:tabs>
          <w:tab w:val="num" w:pos="2552"/>
        </w:tabs>
        <w:ind w:left="2552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470A28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6"/>
  </w:num>
  <w:num w:numId="5">
    <w:abstractNumId w:val="9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8"/>
  </w:num>
  <w:num w:numId="13">
    <w:abstractNumId w:val="13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7B7"/>
    <w:rsid w:val="00003666"/>
    <w:rsid w:val="00005940"/>
    <w:rsid w:val="00014815"/>
    <w:rsid w:val="00015C1D"/>
    <w:rsid w:val="00015F28"/>
    <w:rsid w:val="0002077F"/>
    <w:rsid w:val="00021CEE"/>
    <w:rsid w:val="0002590C"/>
    <w:rsid w:val="00033CAF"/>
    <w:rsid w:val="000353A2"/>
    <w:rsid w:val="00035428"/>
    <w:rsid w:val="000409E9"/>
    <w:rsid w:val="0004285C"/>
    <w:rsid w:val="000478D9"/>
    <w:rsid w:val="00051CB7"/>
    <w:rsid w:val="00052FE0"/>
    <w:rsid w:val="00060206"/>
    <w:rsid w:val="00060F52"/>
    <w:rsid w:val="0006293C"/>
    <w:rsid w:val="0006610E"/>
    <w:rsid w:val="000671BF"/>
    <w:rsid w:val="000729FA"/>
    <w:rsid w:val="000754DE"/>
    <w:rsid w:val="00076E5A"/>
    <w:rsid w:val="0008025C"/>
    <w:rsid w:val="00084D65"/>
    <w:rsid w:val="000A2E32"/>
    <w:rsid w:val="000A5F75"/>
    <w:rsid w:val="000A7034"/>
    <w:rsid w:val="000C2A43"/>
    <w:rsid w:val="000C4706"/>
    <w:rsid w:val="000C4E49"/>
    <w:rsid w:val="000C6DC5"/>
    <w:rsid w:val="000D417C"/>
    <w:rsid w:val="000E2A11"/>
    <w:rsid w:val="000E2CB1"/>
    <w:rsid w:val="000E436E"/>
    <w:rsid w:val="000E50FD"/>
    <w:rsid w:val="000E75D0"/>
    <w:rsid w:val="000F76EE"/>
    <w:rsid w:val="00105BB4"/>
    <w:rsid w:val="0010629E"/>
    <w:rsid w:val="00107810"/>
    <w:rsid w:val="001078DA"/>
    <w:rsid w:val="001102C0"/>
    <w:rsid w:val="00110F03"/>
    <w:rsid w:val="00111B8E"/>
    <w:rsid w:val="00115734"/>
    <w:rsid w:val="00116F79"/>
    <w:rsid w:val="0011775D"/>
    <w:rsid w:val="00126748"/>
    <w:rsid w:val="0013202D"/>
    <w:rsid w:val="0014000C"/>
    <w:rsid w:val="00143D7D"/>
    <w:rsid w:val="0015233F"/>
    <w:rsid w:val="00156983"/>
    <w:rsid w:val="00157A6B"/>
    <w:rsid w:val="00163A7E"/>
    <w:rsid w:val="0016501A"/>
    <w:rsid w:val="00172EBA"/>
    <w:rsid w:val="00196937"/>
    <w:rsid w:val="00196956"/>
    <w:rsid w:val="00196E00"/>
    <w:rsid w:val="001A32C2"/>
    <w:rsid w:val="001A5700"/>
    <w:rsid w:val="001B46B9"/>
    <w:rsid w:val="001C2D27"/>
    <w:rsid w:val="001C7033"/>
    <w:rsid w:val="001C703F"/>
    <w:rsid w:val="001D16AC"/>
    <w:rsid w:val="001D2B60"/>
    <w:rsid w:val="001D3B8D"/>
    <w:rsid w:val="001D66D7"/>
    <w:rsid w:val="001D73A4"/>
    <w:rsid w:val="001E6546"/>
    <w:rsid w:val="001F384C"/>
    <w:rsid w:val="001F5BC5"/>
    <w:rsid w:val="001F67C8"/>
    <w:rsid w:val="00201751"/>
    <w:rsid w:val="00205ADB"/>
    <w:rsid w:val="00222963"/>
    <w:rsid w:val="0022656E"/>
    <w:rsid w:val="002358C2"/>
    <w:rsid w:val="00254208"/>
    <w:rsid w:val="00260FE1"/>
    <w:rsid w:val="00262CC1"/>
    <w:rsid w:val="00263983"/>
    <w:rsid w:val="00263A82"/>
    <w:rsid w:val="00275247"/>
    <w:rsid w:val="0027625D"/>
    <w:rsid w:val="00277F46"/>
    <w:rsid w:val="0028371C"/>
    <w:rsid w:val="00290B33"/>
    <w:rsid w:val="0029123C"/>
    <w:rsid w:val="00297620"/>
    <w:rsid w:val="002A19AF"/>
    <w:rsid w:val="002A3503"/>
    <w:rsid w:val="002A4EB4"/>
    <w:rsid w:val="002A645C"/>
    <w:rsid w:val="002B7B4D"/>
    <w:rsid w:val="002C0ED2"/>
    <w:rsid w:val="002C13F6"/>
    <w:rsid w:val="002C4A4A"/>
    <w:rsid w:val="002C57C1"/>
    <w:rsid w:val="002D06A0"/>
    <w:rsid w:val="002E1752"/>
    <w:rsid w:val="002E3A0E"/>
    <w:rsid w:val="002E74D4"/>
    <w:rsid w:val="002F6CB0"/>
    <w:rsid w:val="0031155B"/>
    <w:rsid w:val="00314757"/>
    <w:rsid w:val="00314CB5"/>
    <w:rsid w:val="00316046"/>
    <w:rsid w:val="00327A06"/>
    <w:rsid w:val="00344F72"/>
    <w:rsid w:val="00345625"/>
    <w:rsid w:val="00346C1C"/>
    <w:rsid w:val="00350629"/>
    <w:rsid w:val="0035296C"/>
    <w:rsid w:val="00352A12"/>
    <w:rsid w:val="003656C8"/>
    <w:rsid w:val="00367C25"/>
    <w:rsid w:val="003701C4"/>
    <w:rsid w:val="00370710"/>
    <w:rsid w:val="00372D63"/>
    <w:rsid w:val="00373797"/>
    <w:rsid w:val="003746B1"/>
    <w:rsid w:val="0037547F"/>
    <w:rsid w:val="00386E8F"/>
    <w:rsid w:val="00392634"/>
    <w:rsid w:val="00393A2C"/>
    <w:rsid w:val="003971FD"/>
    <w:rsid w:val="003A1E09"/>
    <w:rsid w:val="003A20F5"/>
    <w:rsid w:val="003A4B32"/>
    <w:rsid w:val="003A53EE"/>
    <w:rsid w:val="003A6091"/>
    <w:rsid w:val="003B103D"/>
    <w:rsid w:val="003B3763"/>
    <w:rsid w:val="003B64BE"/>
    <w:rsid w:val="003B7264"/>
    <w:rsid w:val="003C4A24"/>
    <w:rsid w:val="003D0E08"/>
    <w:rsid w:val="003D2CB1"/>
    <w:rsid w:val="003E3912"/>
    <w:rsid w:val="003E59EA"/>
    <w:rsid w:val="003F2307"/>
    <w:rsid w:val="003F620B"/>
    <w:rsid w:val="00400CEE"/>
    <w:rsid w:val="00410E66"/>
    <w:rsid w:val="0041535C"/>
    <w:rsid w:val="004202BB"/>
    <w:rsid w:val="00421796"/>
    <w:rsid w:val="004344B7"/>
    <w:rsid w:val="0044134A"/>
    <w:rsid w:val="00442C68"/>
    <w:rsid w:val="00444DE1"/>
    <w:rsid w:val="004509C1"/>
    <w:rsid w:val="004518C3"/>
    <w:rsid w:val="0045543B"/>
    <w:rsid w:val="004616CF"/>
    <w:rsid w:val="00461E7A"/>
    <w:rsid w:val="004642D9"/>
    <w:rsid w:val="00467EE1"/>
    <w:rsid w:val="004707A3"/>
    <w:rsid w:val="00475CF1"/>
    <w:rsid w:val="00476FC9"/>
    <w:rsid w:val="0048033E"/>
    <w:rsid w:val="00481552"/>
    <w:rsid w:val="004859A5"/>
    <w:rsid w:val="004867EC"/>
    <w:rsid w:val="00487F21"/>
    <w:rsid w:val="004932AF"/>
    <w:rsid w:val="00494334"/>
    <w:rsid w:val="004A2101"/>
    <w:rsid w:val="004A4DF3"/>
    <w:rsid w:val="004A5960"/>
    <w:rsid w:val="004A7CA3"/>
    <w:rsid w:val="004B3576"/>
    <w:rsid w:val="004B5EE3"/>
    <w:rsid w:val="004C2393"/>
    <w:rsid w:val="004C239A"/>
    <w:rsid w:val="004C4DB0"/>
    <w:rsid w:val="004D7B88"/>
    <w:rsid w:val="004E08CE"/>
    <w:rsid w:val="004E5DB3"/>
    <w:rsid w:val="004F7DB2"/>
    <w:rsid w:val="00526418"/>
    <w:rsid w:val="00541C43"/>
    <w:rsid w:val="005427B0"/>
    <w:rsid w:val="00544D0C"/>
    <w:rsid w:val="00545361"/>
    <w:rsid w:val="00546D96"/>
    <w:rsid w:val="0055245F"/>
    <w:rsid w:val="005527B7"/>
    <w:rsid w:val="00556A0F"/>
    <w:rsid w:val="00556C1C"/>
    <w:rsid w:val="00561AEC"/>
    <w:rsid w:val="00570A48"/>
    <w:rsid w:val="00580BDC"/>
    <w:rsid w:val="00583E73"/>
    <w:rsid w:val="00586DD9"/>
    <w:rsid w:val="00593F2E"/>
    <w:rsid w:val="005A4B32"/>
    <w:rsid w:val="005A662A"/>
    <w:rsid w:val="005B0131"/>
    <w:rsid w:val="005B3E2A"/>
    <w:rsid w:val="005C7777"/>
    <w:rsid w:val="005D0041"/>
    <w:rsid w:val="005E2332"/>
    <w:rsid w:val="005E53C2"/>
    <w:rsid w:val="005E6048"/>
    <w:rsid w:val="005E7FFD"/>
    <w:rsid w:val="006024C3"/>
    <w:rsid w:val="00603249"/>
    <w:rsid w:val="0061280A"/>
    <w:rsid w:val="0061354C"/>
    <w:rsid w:val="00613789"/>
    <w:rsid w:val="006137E9"/>
    <w:rsid w:val="0061508B"/>
    <w:rsid w:val="006164CF"/>
    <w:rsid w:val="00616E17"/>
    <w:rsid w:val="00620BBB"/>
    <w:rsid w:val="006251DF"/>
    <w:rsid w:val="00626897"/>
    <w:rsid w:val="00633532"/>
    <w:rsid w:val="0064059D"/>
    <w:rsid w:val="00641D8C"/>
    <w:rsid w:val="00643C9C"/>
    <w:rsid w:val="0064593E"/>
    <w:rsid w:val="0067511A"/>
    <w:rsid w:val="006778CC"/>
    <w:rsid w:val="00683E7B"/>
    <w:rsid w:val="006A2677"/>
    <w:rsid w:val="006A303B"/>
    <w:rsid w:val="006A48A1"/>
    <w:rsid w:val="006B1A71"/>
    <w:rsid w:val="006B2861"/>
    <w:rsid w:val="006B3219"/>
    <w:rsid w:val="006B50ED"/>
    <w:rsid w:val="006C1BDC"/>
    <w:rsid w:val="006C41FE"/>
    <w:rsid w:val="006C4503"/>
    <w:rsid w:val="006C52F1"/>
    <w:rsid w:val="006C583A"/>
    <w:rsid w:val="006D75F9"/>
    <w:rsid w:val="006E4737"/>
    <w:rsid w:val="006F14B2"/>
    <w:rsid w:val="006F1874"/>
    <w:rsid w:val="006F20C2"/>
    <w:rsid w:val="006F272F"/>
    <w:rsid w:val="006F68BA"/>
    <w:rsid w:val="006F7A4B"/>
    <w:rsid w:val="00700195"/>
    <w:rsid w:val="007017AB"/>
    <w:rsid w:val="00711D1E"/>
    <w:rsid w:val="007146E9"/>
    <w:rsid w:val="007153F7"/>
    <w:rsid w:val="00716EE4"/>
    <w:rsid w:val="00722D9B"/>
    <w:rsid w:val="007230F0"/>
    <w:rsid w:val="00725E80"/>
    <w:rsid w:val="00726FB2"/>
    <w:rsid w:val="0074599A"/>
    <w:rsid w:val="007467CC"/>
    <w:rsid w:val="00750FDA"/>
    <w:rsid w:val="007616CC"/>
    <w:rsid w:val="00764E48"/>
    <w:rsid w:val="00773175"/>
    <w:rsid w:val="00774B44"/>
    <w:rsid w:val="00787485"/>
    <w:rsid w:val="0079388E"/>
    <w:rsid w:val="00797A75"/>
    <w:rsid w:val="007A060F"/>
    <w:rsid w:val="007A091F"/>
    <w:rsid w:val="007A4159"/>
    <w:rsid w:val="007B10E8"/>
    <w:rsid w:val="007B3C90"/>
    <w:rsid w:val="007B484B"/>
    <w:rsid w:val="007B545F"/>
    <w:rsid w:val="007B7034"/>
    <w:rsid w:val="007C0CDB"/>
    <w:rsid w:val="007C27C4"/>
    <w:rsid w:val="007D0005"/>
    <w:rsid w:val="007D0989"/>
    <w:rsid w:val="007E0775"/>
    <w:rsid w:val="007E3D8B"/>
    <w:rsid w:val="007F1C9E"/>
    <w:rsid w:val="007F3C26"/>
    <w:rsid w:val="008039C9"/>
    <w:rsid w:val="00803DA8"/>
    <w:rsid w:val="00804853"/>
    <w:rsid w:val="00807B2C"/>
    <w:rsid w:val="00810522"/>
    <w:rsid w:val="00811102"/>
    <w:rsid w:val="00813D07"/>
    <w:rsid w:val="00815D7F"/>
    <w:rsid w:val="00821F4C"/>
    <w:rsid w:val="00832650"/>
    <w:rsid w:val="00835AAC"/>
    <w:rsid w:val="00841681"/>
    <w:rsid w:val="00843784"/>
    <w:rsid w:val="00844EB6"/>
    <w:rsid w:val="00846CE6"/>
    <w:rsid w:val="00847A9F"/>
    <w:rsid w:val="00852FC6"/>
    <w:rsid w:val="0085563E"/>
    <w:rsid w:val="00874B88"/>
    <w:rsid w:val="00884D15"/>
    <w:rsid w:val="00890716"/>
    <w:rsid w:val="00890A05"/>
    <w:rsid w:val="0089223A"/>
    <w:rsid w:val="00896456"/>
    <w:rsid w:val="00896C8C"/>
    <w:rsid w:val="008A0DF4"/>
    <w:rsid w:val="008A2F39"/>
    <w:rsid w:val="008C3760"/>
    <w:rsid w:val="008D01C5"/>
    <w:rsid w:val="008D15C7"/>
    <w:rsid w:val="008D2C24"/>
    <w:rsid w:val="008D385D"/>
    <w:rsid w:val="008D6E2E"/>
    <w:rsid w:val="008E4051"/>
    <w:rsid w:val="008F4E58"/>
    <w:rsid w:val="009018F1"/>
    <w:rsid w:val="009034CC"/>
    <w:rsid w:val="00905240"/>
    <w:rsid w:val="0090627E"/>
    <w:rsid w:val="00910C58"/>
    <w:rsid w:val="00911CEE"/>
    <w:rsid w:val="00920347"/>
    <w:rsid w:val="00922551"/>
    <w:rsid w:val="00924B92"/>
    <w:rsid w:val="00925E70"/>
    <w:rsid w:val="009264B3"/>
    <w:rsid w:val="009309F2"/>
    <w:rsid w:val="009351F2"/>
    <w:rsid w:val="00944D50"/>
    <w:rsid w:val="009507D0"/>
    <w:rsid w:val="00966AC4"/>
    <w:rsid w:val="00974EB6"/>
    <w:rsid w:val="00983063"/>
    <w:rsid w:val="00986A0F"/>
    <w:rsid w:val="009A1B37"/>
    <w:rsid w:val="009A56FA"/>
    <w:rsid w:val="009A7D23"/>
    <w:rsid w:val="009B04CB"/>
    <w:rsid w:val="009B4954"/>
    <w:rsid w:val="009B5A50"/>
    <w:rsid w:val="009C272E"/>
    <w:rsid w:val="009C4C91"/>
    <w:rsid w:val="009D01E1"/>
    <w:rsid w:val="009D0768"/>
    <w:rsid w:val="009D3FE7"/>
    <w:rsid w:val="009E10D7"/>
    <w:rsid w:val="009F6210"/>
    <w:rsid w:val="009F6D96"/>
    <w:rsid w:val="00A04C03"/>
    <w:rsid w:val="00A05647"/>
    <w:rsid w:val="00A07757"/>
    <w:rsid w:val="00A1083B"/>
    <w:rsid w:val="00A203FE"/>
    <w:rsid w:val="00A22630"/>
    <w:rsid w:val="00A34B52"/>
    <w:rsid w:val="00A42C92"/>
    <w:rsid w:val="00A439F2"/>
    <w:rsid w:val="00A43D16"/>
    <w:rsid w:val="00A459CE"/>
    <w:rsid w:val="00A528DB"/>
    <w:rsid w:val="00A535C1"/>
    <w:rsid w:val="00A544B0"/>
    <w:rsid w:val="00A54706"/>
    <w:rsid w:val="00A636A2"/>
    <w:rsid w:val="00A71F5B"/>
    <w:rsid w:val="00A77F99"/>
    <w:rsid w:val="00A81C86"/>
    <w:rsid w:val="00A82EA8"/>
    <w:rsid w:val="00A8698A"/>
    <w:rsid w:val="00A96AB6"/>
    <w:rsid w:val="00AA11A3"/>
    <w:rsid w:val="00AA14E7"/>
    <w:rsid w:val="00AA3E38"/>
    <w:rsid w:val="00AB344B"/>
    <w:rsid w:val="00AB4ACB"/>
    <w:rsid w:val="00AB755A"/>
    <w:rsid w:val="00AC0662"/>
    <w:rsid w:val="00AC0EB0"/>
    <w:rsid w:val="00AC145C"/>
    <w:rsid w:val="00AC6817"/>
    <w:rsid w:val="00AD2EC8"/>
    <w:rsid w:val="00AE05B0"/>
    <w:rsid w:val="00AE5243"/>
    <w:rsid w:val="00AE6808"/>
    <w:rsid w:val="00AE7A1D"/>
    <w:rsid w:val="00AE7F8D"/>
    <w:rsid w:val="00AF25CC"/>
    <w:rsid w:val="00AF3007"/>
    <w:rsid w:val="00B066DC"/>
    <w:rsid w:val="00B113AF"/>
    <w:rsid w:val="00B17EB3"/>
    <w:rsid w:val="00B24996"/>
    <w:rsid w:val="00B31AA5"/>
    <w:rsid w:val="00B34D6B"/>
    <w:rsid w:val="00B36C9A"/>
    <w:rsid w:val="00B43AB7"/>
    <w:rsid w:val="00B45086"/>
    <w:rsid w:val="00B45D34"/>
    <w:rsid w:val="00B477CC"/>
    <w:rsid w:val="00B52884"/>
    <w:rsid w:val="00B538E8"/>
    <w:rsid w:val="00B54030"/>
    <w:rsid w:val="00B55A5E"/>
    <w:rsid w:val="00B629DC"/>
    <w:rsid w:val="00B63FAE"/>
    <w:rsid w:val="00B6698C"/>
    <w:rsid w:val="00B716C6"/>
    <w:rsid w:val="00B740EB"/>
    <w:rsid w:val="00B759F5"/>
    <w:rsid w:val="00B77F0E"/>
    <w:rsid w:val="00B805DA"/>
    <w:rsid w:val="00B824D8"/>
    <w:rsid w:val="00B86012"/>
    <w:rsid w:val="00B9392F"/>
    <w:rsid w:val="00B95134"/>
    <w:rsid w:val="00B97559"/>
    <w:rsid w:val="00BA4EF2"/>
    <w:rsid w:val="00BA599E"/>
    <w:rsid w:val="00BB648A"/>
    <w:rsid w:val="00BC0DD4"/>
    <w:rsid w:val="00BD5F50"/>
    <w:rsid w:val="00BE4BA2"/>
    <w:rsid w:val="00BF00C6"/>
    <w:rsid w:val="00BF1BCD"/>
    <w:rsid w:val="00C027FF"/>
    <w:rsid w:val="00C06B75"/>
    <w:rsid w:val="00C15B95"/>
    <w:rsid w:val="00C1785A"/>
    <w:rsid w:val="00C2054E"/>
    <w:rsid w:val="00C40167"/>
    <w:rsid w:val="00C413F5"/>
    <w:rsid w:val="00C4365D"/>
    <w:rsid w:val="00C528DF"/>
    <w:rsid w:val="00C70C52"/>
    <w:rsid w:val="00C81816"/>
    <w:rsid w:val="00C82C07"/>
    <w:rsid w:val="00C82FAD"/>
    <w:rsid w:val="00C83D2E"/>
    <w:rsid w:val="00C879EE"/>
    <w:rsid w:val="00C90E4E"/>
    <w:rsid w:val="00C9395A"/>
    <w:rsid w:val="00C97911"/>
    <w:rsid w:val="00CA4E70"/>
    <w:rsid w:val="00CC0AFC"/>
    <w:rsid w:val="00CC1533"/>
    <w:rsid w:val="00CD17B7"/>
    <w:rsid w:val="00CD35DA"/>
    <w:rsid w:val="00CD3D9C"/>
    <w:rsid w:val="00CD7FD4"/>
    <w:rsid w:val="00CE48BE"/>
    <w:rsid w:val="00CE5477"/>
    <w:rsid w:val="00CE61BF"/>
    <w:rsid w:val="00CF24E2"/>
    <w:rsid w:val="00D007D5"/>
    <w:rsid w:val="00D03196"/>
    <w:rsid w:val="00D04EE6"/>
    <w:rsid w:val="00D11850"/>
    <w:rsid w:val="00D1525C"/>
    <w:rsid w:val="00D24993"/>
    <w:rsid w:val="00D303D7"/>
    <w:rsid w:val="00D36397"/>
    <w:rsid w:val="00D42DB2"/>
    <w:rsid w:val="00D42E1D"/>
    <w:rsid w:val="00D4690B"/>
    <w:rsid w:val="00D50E98"/>
    <w:rsid w:val="00D57338"/>
    <w:rsid w:val="00D65E2D"/>
    <w:rsid w:val="00D7025C"/>
    <w:rsid w:val="00D7190A"/>
    <w:rsid w:val="00D80583"/>
    <w:rsid w:val="00D83610"/>
    <w:rsid w:val="00D84E7F"/>
    <w:rsid w:val="00D8663A"/>
    <w:rsid w:val="00D86CFC"/>
    <w:rsid w:val="00D872A8"/>
    <w:rsid w:val="00D91B85"/>
    <w:rsid w:val="00D93A45"/>
    <w:rsid w:val="00D973F5"/>
    <w:rsid w:val="00DA3530"/>
    <w:rsid w:val="00DA57A8"/>
    <w:rsid w:val="00DA598B"/>
    <w:rsid w:val="00DA5AF0"/>
    <w:rsid w:val="00DB52E9"/>
    <w:rsid w:val="00DB7BB1"/>
    <w:rsid w:val="00DD2709"/>
    <w:rsid w:val="00DD4B47"/>
    <w:rsid w:val="00DF5420"/>
    <w:rsid w:val="00DF5A8C"/>
    <w:rsid w:val="00E03FFE"/>
    <w:rsid w:val="00E07CF8"/>
    <w:rsid w:val="00E11EA2"/>
    <w:rsid w:val="00E17A24"/>
    <w:rsid w:val="00E253C4"/>
    <w:rsid w:val="00E30A64"/>
    <w:rsid w:val="00E32843"/>
    <w:rsid w:val="00E361E2"/>
    <w:rsid w:val="00E36297"/>
    <w:rsid w:val="00E3693A"/>
    <w:rsid w:val="00E42BB0"/>
    <w:rsid w:val="00E50E49"/>
    <w:rsid w:val="00E55C83"/>
    <w:rsid w:val="00E57C41"/>
    <w:rsid w:val="00E57D5E"/>
    <w:rsid w:val="00E6043F"/>
    <w:rsid w:val="00E619EC"/>
    <w:rsid w:val="00E71A23"/>
    <w:rsid w:val="00E7289A"/>
    <w:rsid w:val="00E80E49"/>
    <w:rsid w:val="00E83614"/>
    <w:rsid w:val="00E83FC6"/>
    <w:rsid w:val="00E92330"/>
    <w:rsid w:val="00E9553A"/>
    <w:rsid w:val="00E96880"/>
    <w:rsid w:val="00EA05AC"/>
    <w:rsid w:val="00EA36AD"/>
    <w:rsid w:val="00EA4A70"/>
    <w:rsid w:val="00EA6A5D"/>
    <w:rsid w:val="00EA79A7"/>
    <w:rsid w:val="00EB387E"/>
    <w:rsid w:val="00EB44E6"/>
    <w:rsid w:val="00EB5B1E"/>
    <w:rsid w:val="00EC722F"/>
    <w:rsid w:val="00ED340A"/>
    <w:rsid w:val="00EE369A"/>
    <w:rsid w:val="00EE3BEC"/>
    <w:rsid w:val="00EE73EF"/>
    <w:rsid w:val="00EF19C3"/>
    <w:rsid w:val="00EF2025"/>
    <w:rsid w:val="00F01767"/>
    <w:rsid w:val="00F03F77"/>
    <w:rsid w:val="00F04DE6"/>
    <w:rsid w:val="00F0675B"/>
    <w:rsid w:val="00F076DA"/>
    <w:rsid w:val="00F07943"/>
    <w:rsid w:val="00F10AD8"/>
    <w:rsid w:val="00F12FF6"/>
    <w:rsid w:val="00F16CC5"/>
    <w:rsid w:val="00F242F0"/>
    <w:rsid w:val="00F273FF"/>
    <w:rsid w:val="00F312FA"/>
    <w:rsid w:val="00F31570"/>
    <w:rsid w:val="00F367D3"/>
    <w:rsid w:val="00F40760"/>
    <w:rsid w:val="00F412A5"/>
    <w:rsid w:val="00F41B48"/>
    <w:rsid w:val="00F44E7D"/>
    <w:rsid w:val="00F46AF3"/>
    <w:rsid w:val="00F52CD8"/>
    <w:rsid w:val="00F561C3"/>
    <w:rsid w:val="00F61870"/>
    <w:rsid w:val="00F62C6D"/>
    <w:rsid w:val="00F664BC"/>
    <w:rsid w:val="00F76064"/>
    <w:rsid w:val="00F808A7"/>
    <w:rsid w:val="00F81D84"/>
    <w:rsid w:val="00F81FC7"/>
    <w:rsid w:val="00F827A8"/>
    <w:rsid w:val="00F91543"/>
    <w:rsid w:val="00FA13B6"/>
    <w:rsid w:val="00FA5C0D"/>
    <w:rsid w:val="00FA6E97"/>
    <w:rsid w:val="00FB2470"/>
    <w:rsid w:val="00FB56FE"/>
    <w:rsid w:val="00FB605B"/>
    <w:rsid w:val="00FC4047"/>
    <w:rsid w:val="00FC4B64"/>
    <w:rsid w:val="00FC6628"/>
    <w:rsid w:val="00FD227F"/>
    <w:rsid w:val="00FD23AD"/>
    <w:rsid w:val="00FD635E"/>
    <w:rsid w:val="00FD6499"/>
    <w:rsid w:val="00FE1A0F"/>
    <w:rsid w:val="00FE7F29"/>
    <w:rsid w:val="00FF0922"/>
    <w:rsid w:val="00FF155C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oNotEmbedSmartTags/>
  <w:decimalSymbol w:val=","/>
  <w:listSeparator w:val=";"/>
  <w14:docId w14:val="0C52C8B2"/>
  <w15:docId w15:val="{B30E9234-A645-44D8-B82E-71947A21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A1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hAnsi="Cambria" w:cs="Times New Roman"/>
      <w:b/>
      <w:bCs/>
      <w:sz w:val="28"/>
      <w:szCs w:val="28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hAnsi="Times New Roman" w:cs="Times New Roman"/>
      <w:b/>
      <w:bCs/>
      <w:sz w:val="20"/>
      <w:szCs w:val="20"/>
    </w:rPr>
  </w:style>
  <w:style w:type="character" w:customStyle="1" w:styleId="Numerstrony1">
    <w:name w:val="Numer strony1"/>
    <w:rPr>
      <w:rFonts w:cs="Times New Roman"/>
    </w:rPr>
  </w:style>
  <w:style w:type="character" w:customStyle="1" w:styleId="rozmiarnazwa">
    <w:name w:val="rozmiar_nazwa"/>
    <w:rPr>
      <w:rFonts w:cs="Times New Roman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rozmiarwartosc">
    <w:name w:val="rozmiar_wartosc"/>
    <w:rPr>
      <w:rFonts w:cs="Times New Roman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  <w:b w:val="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rFonts w:cs="Times New Roman"/>
      <w:sz w:val="22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20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Nagwek2">
    <w:name w:val="Nagłówek2"/>
    <w:rsid w:val="00E9553A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/>
    </w:rPr>
  </w:style>
  <w:style w:type="paragraph" w:styleId="Akapitzlist">
    <w:name w:val="List Paragraph"/>
    <w:basedOn w:val="Normalny"/>
    <w:uiPriority w:val="34"/>
    <w:qFormat/>
    <w:rsid w:val="00367C25"/>
    <w:pPr>
      <w:suppressAutoHyphens w:val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F76064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84E7F"/>
    <w:rPr>
      <w:rFonts w:ascii="Segoe UI" w:hAnsi="Segoe UI" w:cs="Segoe UI"/>
      <w:sz w:val="18"/>
      <w:szCs w:val="18"/>
      <w:lang w:eastAsia="ar-SA"/>
    </w:rPr>
  </w:style>
  <w:style w:type="paragraph" w:customStyle="1" w:styleId="Akapitzlist20">
    <w:name w:val="Akapit z listą2"/>
    <w:basedOn w:val="Normalny"/>
    <w:rsid w:val="00C879EE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0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636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6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6A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6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6A2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6D005-EAC2-4757-9BBB-D16D29AE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Przezdzięk</dc:creator>
  <cp:lastModifiedBy>Paulina Zając</cp:lastModifiedBy>
  <cp:revision>12</cp:revision>
  <cp:lastPrinted>2024-05-08T05:41:00Z</cp:lastPrinted>
  <dcterms:created xsi:type="dcterms:W3CDTF">2025-03-21T12:53:00Z</dcterms:created>
  <dcterms:modified xsi:type="dcterms:W3CDTF">2026-02-23T13:53:00Z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